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05681" w14:textId="77777777" w:rsidR="00885629" w:rsidRDefault="00885629" w:rsidP="00EF4A33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</w:pPr>
    </w:p>
    <w:p w14:paraId="1F83747F" w14:textId="07ABFB6D" w:rsidR="00E97EB2" w:rsidRDefault="00A829C8" w:rsidP="00EF4A33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COZL/DZ</w:t>
      </w:r>
      <w:r w:rsidR="00FC44B5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P</w:t>
      </w:r>
      <w:r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/BB</w:t>
      </w:r>
      <w:r w:rsidR="00B97BB6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/341</w:t>
      </w:r>
      <w:r w:rsidR="0019242D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3/Z-</w:t>
      </w:r>
      <w:r w:rsidR="008E138E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3</w:t>
      </w:r>
      <w:r w:rsidR="00CE679A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0</w:t>
      </w:r>
      <w:r w:rsidR="00EF4A33"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/2</w:t>
      </w:r>
      <w:r w:rsidR="008E138E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02</w:t>
      </w:r>
      <w:r w:rsidR="00CE679A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6</w:t>
      </w:r>
      <w:r w:rsidR="00EF4A33"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ab/>
      </w:r>
      <w:r w:rsidR="00EF4A33"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ab/>
      </w:r>
    </w:p>
    <w:p w14:paraId="1118F99E" w14:textId="77777777" w:rsidR="00EF4A33" w:rsidRPr="00EF4A33" w:rsidRDefault="00EF4A33" w:rsidP="00EF4A33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</w:pPr>
      <w:r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ab/>
      </w:r>
      <w:r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ab/>
      </w:r>
    </w:p>
    <w:p w14:paraId="062CCED6" w14:textId="77777777" w:rsidR="00EF4A33" w:rsidRPr="00EF4A33" w:rsidRDefault="00EF4A33" w:rsidP="00EF4A33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</w:pPr>
      <w:r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 xml:space="preserve">       Załącznik nr </w:t>
      </w:r>
      <w:r w:rsidR="00EE1A77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2</w:t>
      </w:r>
      <w:r w:rsidR="00EA6F4C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 xml:space="preserve"> </w:t>
      </w:r>
    </w:p>
    <w:p w14:paraId="00079035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  <w:r w:rsidRPr="00EF4A33">
        <w:rPr>
          <w:rFonts w:ascii="Times New Roman" w:eastAsia="Times New Roman" w:hAnsi="Times New Roman" w:cs="Times New Roman"/>
          <w:noProof/>
          <w:kern w:val="2"/>
          <w:sz w:val="20"/>
          <w:szCs w:val="20"/>
          <w:lang w:eastAsia="pl-PL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2159427F" wp14:editId="7858D0E2">
                <wp:simplePos x="0" y="0"/>
                <wp:positionH relativeFrom="column">
                  <wp:posOffset>-48895</wp:posOffset>
                </wp:positionH>
                <wp:positionV relativeFrom="paragraph">
                  <wp:posOffset>37465</wp:posOffset>
                </wp:positionV>
                <wp:extent cx="2005329" cy="1515109"/>
                <wp:effectExtent l="0" t="0" r="14605" b="2857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5329" cy="15151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0307CA" w14:textId="77777777" w:rsidR="00EF4A33" w:rsidRDefault="00EF4A33" w:rsidP="00EF4A33">
                            <w:pPr>
                              <w:pStyle w:val="Zawartoramki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B4EBCF5" w14:textId="77777777" w:rsidR="00EF4A33" w:rsidRDefault="00EF4A33" w:rsidP="00EF4A33">
                            <w:pPr>
                              <w:pStyle w:val="Zawartoramki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6B3BE0D" w14:textId="77777777" w:rsidR="00EF4A33" w:rsidRDefault="00EF4A33" w:rsidP="00EF4A33">
                            <w:pPr>
                              <w:pStyle w:val="Zawartoramki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388EB14B" w14:textId="77777777" w:rsidR="00EF4A33" w:rsidRDefault="00EF4A33" w:rsidP="00EF4A33">
                            <w:pPr>
                              <w:pStyle w:val="Zawartoramki"/>
                              <w:jc w:val="center"/>
                            </w:pPr>
                            <w:r>
                              <w:t xml:space="preserve">Pieczęć wykonawcy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59427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3.85pt;margin-top:2.95pt;width:157.9pt;height:119.3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" strokeweight=".05pt">
                <v:textbox>
                  <w:txbxContent>
                    <w:p w14:paraId="4C0307CA" w14:textId="77777777" w:rsidR="00EF4A33" w:rsidRDefault="00EF4A33" w:rsidP="00EF4A33">
                      <w:pPr>
                        <w:pStyle w:val="Zawartoramki"/>
                        <w:rPr>
                          <w:sz w:val="16"/>
                          <w:szCs w:val="16"/>
                        </w:rPr>
                      </w:pPr>
                    </w:p>
                    <w:p w14:paraId="2B4EBCF5" w14:textId="77777777" w:rsidR="00EF4A33" w:rsidRDefault="00EF4A33" w:rsidP="00EF4A33">
                      <w:pPr>
                        <w:pStyle w:val="Zawartoramki"/>
                        <w:rPr>
                          <w:sz w:val="16"/>
                          <w:szCs w:val="16"/>
                        </w:rPr>
                      </w:pPr>
                    </w:p>
                    <w:p w14:paraId="06B3BE0D" w14:textId="77777777" w:rsidR="00EF4A33" w:rsidRDefault="00EF4A33" w:rsidP="00EF4A33">
                      <w:pPr>
                        <w:pStyle w:val="Zawartoramki"/>
                        <w:rPr>
                          <w:sz w:val="16"/>
                          <w:szCs w:val="16"/>
                        </w:rPr>
                      </w:pPr>
                    </w:p>
                    <w:p w14:paraId="388EB14B" w14:textId="77777777" w:rsidR="00EF4A33" w:rsidRDefault="00EF4A33" w:rsidP="00EF4A33">
                      <w:pPr>
                        <w:pStyle w:val="Zawartoramki"/>
                        <w:jc w:val="center"/>
                      </w:pPr>
                      <w:r>
                        <w:t xml:space="preserve">Pieczęć wykonawcy </w:t>
                      </w:r>
                    </w:p>
                  </w:txbxContent>
                </v:textbox>
              </v:shape>
            </w:pict>
          </mc:Fallback>
        </mc:AlternateContent>
      </w:r>
    </w:p>
    <w:p w14:paraId="3D33F807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0DBEF5EB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71ED0385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2CAD0CA3" w14:textId="77777777" w:rsidR="00EF4A33" w:rsidRPr="00EF4A33" w:rsidRDefault="00EF4A33" w:rsidP="00EF4A3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>.................................. dnia .......................</w:t>
      </w:r>
    </w:p>
    <w:p w14:paraId="05CAA4DB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4A231EA7" w14:textId="77777777" w:rsidR="00EF4A33" w:rsidRDefault="00EF4A33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405BD63E" w14:textId="77777777" w:rsidR="00082E51" w:rsidRPr="00EF4A33" w:rsidRDefault="00082E51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1E36DFBE" w14:textId="77777777" w:rsidR="00EF4A33" w:rsidRDefault="00EF4A33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</w:p>
    <w:p w14:paraId="3A323FFC" w14:textId="77777777" w:rsidR="00E97EB2" w:rsidRDefault="00E97EB2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</w:p>
    <w:p w14:paraId="34CD76B9" w14:textId="77777777" w:rsidR="00E97EB2" w:rsidRDefault="00E97EB2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</w:p>
    <w:p w14:paraId="49505852" w14:textId="77777777" w:rsidR="00EF4A33" w:rsidRDefault="00EF4A33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  <w:r w:rsidRPr="00EF4A33">
        <w:rPr>
          <w:rFonts w:ascii="Times New Roman" w:eastAsia="Times New Roman" w:hAnsi="Times New Roman" w:cs="Times New Roman"/>
          <w:b/>
          <w:bCs/>
          <w:kern w:val="2"/>
          <w:lang w:eastAsia="zh-CN"/>
        </w:rPr>
        <w:t>FORMULARZ OFERTOWY</w:t>
      </w:r>
    </w:p>
    <w:p w14:paraId="2A5915B6" w14:textId="77777777" w:rsidR="004D39EA" w:rsidRPr="00EF4A33" w:rsidRDefault="004D39EA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</w:p>
    <w:p w14:paraId="36A2AB61" w14:textId="31D0BDAE" w:rsidR="00303616" w:rsidRPr="00E14F60" w:rsidRDefault="00303616" w:rsidP="00303616">
      <w:pPr>
        <w:tabs>
          <w:tab w:val="left" w:pos="1134"/>
          <w:tab w:val="left" w:pos="1960"/>
        </w:tabs>
        <w:spacing w:after="0" w:line="360" w:lineRule="auto"/>
        <w:contextualSpacing/>
        <w:jc w:val="center"/>
        <w:rPr>
          <w:rFonts w:ascii="Times New Roman" w:hAnsi="Times New Roman"/>
          <w:b/>
          <w:kern w:val="3"/>
          <w:lang w:eastAsia="zh-CN"/>
        </w:rPr>
      </w:pPr>
      <w:r w:rsidRPr="00E14F60">
        <w:rPr>
          <w:rFonts w:ascii="Times New Roman" w:hAnsi="Times New Roman"/>
          <w:b/>
          <w:kern w:val="3"/>
          <w:lang w:eastAsia="zh-CN"/>
        </w:rPr>
        <w:t>„</w:t>
      </w:r>
      <w:r w:rsidR="00CE679A" w:rsidRPr="00CE679A">
        <w:rPr>
          <w:rFonts w:ascii="Times New Roman" w:hAnsi="Times New Roman"/>
          <w:b/>
          <w:i/>
        </w:rPr>
        <w:t>Akcesoria zużywalne do automatycznej stacji pipetującej</w:t>
      </w:r>
      <w:r w:rsidRPr="00E14F60">
        <w:rPr>
          <w:rFonts w:ascii="Times New Roman" w:hAnsi="Times New Roman"/>
          <w:b/>
          <w:kern w:val="3"/>
          <w:lang w:eastAsia="zh-CN"/>
        </w:rPr>
        <w:t xml:space="preserve">”. </w:t>
      </w:r>
    </w:p>
    <w:p w14:paraId="19956DED" w14:textId="77777777" w:rsidR="00E97EB2" w:rsidRPr="00D73206" w:rsidRDefault="00E97EB2" w:rsidP="00D7320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A6CDBB" w14:textId="77777777" w:rsidR="00EF4A33" w:rsidRPr="00EF4A33" w:rsidRDefault="00EF4A33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5E2F2DFD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Nazwa Wykonawcy: ...................................................................................................................</w:t>
      </w:r>
    </w:p>
    <w:p w14:paraId="53041F72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</w:t>
      </w:r>
    </w:p>
    <w:p w14:paraId="60373EC4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Adres Wykonawcy: .....................................................................................................................</w:t>
      </w:r>
    </w:p>
    <w:p w14:paraId="426FC3B0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…………………………………………………………………………………………………..</w:t>
      </w:r>
    </w:p>
    <w:p w14:paraId="54B312A6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REGON …………………..………..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NIP …….....……............………</w:t>
      </w:r>
    </w:p>
    <w:p w14:paraId="74DF50BB" w14:textId="77777777" w:rsidR="00082E51" w:rsidRDefault="00082E51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KRS</w:t>
      </w:r>
      <w:r w:rsidR="001F15C4">
        <w:rPr>
          <w:sz w:val="22"/>
          <w:szCs w:val="22"/>
        </w:rPr>
        <w:t>/CEIDG</w:t>
      </w:r>
      <w:r>
        <w:rPr>
          <w:sz w:val="22"/>
          <w:szCs w:val="22"/>
        </w:rPr>
        <w:t>……………………………………</w:t>
      </w:r>
    </w:p>
    <w:p w14:paraId="3628FB63" w14:textId="77777777" w:rsidR="00082E51" w:rsidRDefault="00082E51" w:rsidP="00EF4A33">
      <w:pPr>
        <w:pStyle w:val="Tekstpodstawowy"/>
        <w:rPr>
          <w:sz w:val="22"/>
          <w:szCs w:val="22"/>
        </w:rPr>
      </w:pPr>
    </w:p>
    <w:p w14:paraId="5D40DCB4" w14:textId="77777777" w:rsidR="00E97EB2" w:rsidRDefault="00E97EB2" w:rsidP="00EF4A33">
      <w:pPr>
        <w:pStyle w:val="Tekstpodstawowy"/>
        <w:rPr>
          <w:sz w:val="22"/>
          <w:szCs w:val="22"/>
        </w:rPr>
      </w:pPr>
    </w:p>
    <w:p w14:paraId="1C5FDA22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Osoba upoważniona do kontaktu z Zamawiającym w sprawie przedmiotu zamówienia:</w:t>
      </w:r>
    </w:p>
    <w:p w14:paraId="243FFDAE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……………………………………………………………….....…………………..........……..</w:t>
      </w:r>
    </w:p>
    <w:p w14:paraId="45F3BFF2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</w:t>
      </w:r>
    </w:p>
    <w:p w14:paraId="3317888C" w14:textId="77777777" w:rsidR="00EF4A33" w:rsidRDefault="00EF4A33" w:rsidP="00EF4A33">
      <w:pPr>
        <w:pStyle w:val="Tekstpodstawowy"/>
        <w:ind w:left="360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/imię i nazwisko, numer telefonu, e-mail/</w:t>
      </w:r>
    </w:p>
    <w:p w14:paraId="28DE3056" w14:textId="77777777" w:rsidR="00EF4A33" w:rsidRPr="00EF4A33" w:rsidRDefault="00EF4A33" w:rsidP="004D39EA">
      <w:pPr>
        <w:tabs>
          <w:tab w:val="left" w:pos="4678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6EF12609" w14:textId="77777777" w:rsid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>Składam/y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 niniejszą </w:t>
      </w:r>
      <w:r w:rsidR="00580811">
        <w:rPr>
          <w:rFonts w:ascii="Times New Roman" w:eastAsia="Times New Roman" w:hAnsi="Times New Roman" w:cs="Times New Roman"/>
          <w:kern w:val="2"/>
          <w:lang w:eastAsia="zh-CN"/>
        </w:rPr>
        <w:t>ofertę na wykonanie zamówienia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>:</w:t>
      </w:r>
    </w:p>
    <w:p w14:paraId="344D1C75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0D4991A5" w14:textId="77777777" w:rsidR="00EF4A33" w:rsidRPr="00EF4A33" w:rsidRDefault="001A6F07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Calibri" w:hAnsi="Times New Roman" w:cs="Times New Roman"/>
          <w:lang w:eastAsia="pl-PL"/>
        </w:rPr>
        <w:t>Oświadczam/y</w:t>
      </w:r>
      <w:r w:rsidR="00EF4A33" w:rsidRPr="00EF4A33">
        <w:rPr>
          <w:rFonts w:ascii="Times New Roman" w:eastAsia="Calibri" w:hAnsi="Times New Roman" w:cs="Times New Roman"/>
          <w:lang w:eastAsia="pl-PL"/>
        </w:rPr>
        <w:t>, że zapoznałem/ liśmy się z wymaganiami Zamawiającego, dot</w:t>
      </w:r>
      <w:r w:rsidR="00580811">
        <w:rPr>
          <w:rFonts w:ascii="Times New Roman" w:eastAsia="Calibri" w:hAnsi="Times New Roman" w:cs="Times New Roman"/>
          <w:lang w:eastAsia="pl-PL"/>
        </w:rPr>
        <w:t xml:space="preserve">yczącymi przedmiotu zamówienia </w:t>
      </w:r>
      <w:r w:rsidR="00EF4A33" w:rsidRPr="00EF4A33">
        <w:rPr>
          <w:rFonts w:ascii="Times New Roman" w:eastAsia="Calibri" w:hAnsi="Times New Roman" w:cs="Times New Roman"/>
          <w:lang w:eastAsia="pl-PL"/>
        </w:rPr>
        <w:t>wraz z załącznikami i nie wnoszę/wnosimy do nich żadnych zastrzeżeń.</w:t>
      </w:r>
    </w:p>
    <w:p w14:paraId="5A6511F3" w14:textId="77777777" w:rsidR="00EF4A33" w:rsidRPr="00EF4A33" w:rsidRDefault="00EF4A33" w:rsidP="00EF4A33">
      <w:pPr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</w:p>
    <w:p w14:paraId="726E7B27" w14:textId="77777777" w:rsidR="00EF4A33" w:rsidRPr="00EF4A33" w:rsidRDefault="001A6F07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Calibri" w:hAnsi="Times New Roman" w:cs="Times New Roman"/>
          <w:lang w:eastAsia="pl-PL"/>
        </w:rPr>
        <w:t>Oferuję/oferujemy</w:t>
      </w:r>
      <w:r w:rsidR="00EF4A33" w:rsidRPr="00EF4A33">
        <w:rPr>
          <w:rFonts w:ascii="Times New Roman" w:eastAsia="Calibri" w:hAnsi="Times New Roman" w:cs="Times New Roman"/>
          <w:lang w:eastAsia="pl-PL"/>
        </w:rPr>
        <w:t xml:space="preserve"> wykonanie przedmiotu zamówienia na warunkach przedstawionych w niniejszej ofercie za cenę:</w:t>
      </w:r>
    </w:p>
    <w:p w14:paraId="13778C3E" w14:textId="77777777" w:rsidR="004D39EA" w:rsidRDefault="004D39EA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2"/>
          <w:lang w:eastAsia="zh-CN"/>
        </w:rPr>
      </w:pPr>
    </w:p>
    <w:p w14:paraId="6C4BF0C6" w14:textId="77777777" w:rsidR="001A6F07" w:rsidRPr="00EF4A33" w:rsidRDefault="001A6F07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2"/>
          <w:lang w:eastAsia="zh-CN"/>
        </w:rPr>
      </w:pPr>
    </w:p>
    <w:tbl>
      <w:tblPr>
        <w:tblW w:w="0" w:type="auto"/>
        <w:tblInd w:w="476" w:type="dxa"/>
        <w:tblLayout w:type="fixed"/>
        <w:tblLook w:val="04A0" w:firstRow="1" w:lastRow="0" w:firstColumn="1" w:lastColumn="0" w:noHBand="0" w:noVBand="1"/>
      </w:tblPr>
      <w:tblGrid>
        <w:gridCol w:w="3119"/>
        <w:gridCol w:w="5496"/>
      </w:tblGrid>
      <w:tr w:rsidR="00EF4A33" w:rsidRPr="00EF4A33" w14:paraId="34CE03B9" w14:textId="77777777" w:rsidTr="001A6F07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hideMark/>
          </w:tcPr>
          <w:p w14:paraId="3860DC5C" w14:textId="77777777" w:rsidR="00EF4A33" w:rsidRPr="00EF4A33" w:rsidRDefault="00EF4A33" w:rsidP="00EF4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>Cena brutto</w:t>
            </w:r>
          </w:p>
          <w:p w14:paraId="76F275C8" w14:textId="77777777" w:rsidR="00EF4A33" w:rsidRPr="00EF4A33" w:rsidRDefault="00EF4A33" w:rsidP="00EF4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lang w:eastAsia="ar-SA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>…………………………….....zł</w:t>
            </w:r>
          </w:p>
          <w:p w14:paraId="4E9D7AFB" w14:textId="77777777" w:rsidR="00EF4A33" w:rsidRPr="00EF4A33" w:rsidRDefault="00EF4A33" w:rsidP="00EF4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>W tym stawka podatku Vat…..%</w:t>
            </w:r>
          </w:p>
        </w:tc>
        <w:tc>
          <w:tcPr>
            <w:tcW w:w="5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A83DCCF" w14:textId="77777777" w:rsidR="00EF4A33" w:rsidRPr="00EF4A33" w:rsidRDefault="00EF4A33" w:rsidP="00EF4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 xml:space="preserve">Słownie: </w:t>
            </w:r>
          </w:p>
          <w:p w14:paraId="7FBA9AB5" w14:textId="77777777" w:rsidR="00EF4A33" w:rsidRPr="00EF4A33" w:rsidRDefault="00EF4A33" w:rsidP="00EF4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>………………………………………………………………</w:t>
            </w:r>
          </w:p>
        </w:tc>
      </w:tr>
    </w:tbl>
    <w:p w14:paraId="5E718E52" w14:textId="77777777" w:rsidR="003E4B2E" w:rsidRPr="00EF4A33" w:rsidRDefault="003E4B2E" w:rsidP="003E4B2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2"/>
          <w:lang w:eastAsia="zh-CN"/>
        </w:rPr>
      </w:pPr>
    </w:p>
    <w:p w14:paraId="456DCFE2" w14:textId="77777777" w:rsidR="003253AE" w:rsidRDefault="003253AE" w:rsidP="001A6F07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20CCE0C1" w14:textId="77777777" w:rsidR="00EF4A33" w:rsidRPr="00EF4A33" w:rsidRDefault="00EF4A33" w:rsidP="001A6F07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>zgodnie z załączonym do niniejszej oferty kosztorysem ofertowym sporządzonym według w</w:t>
      </w:r>
      <w:r w:rsidR="005B01D5">
        <w:rPr>
          <w:rFonts w:ascii="Times New Roman" w:eastAsia="Times New Roman" w:hAnsi="Times New Roman" w:cs="Times New Roman"/>
          <w:kern w:val="2"/>
          <w:lang w:eastAsia="zh-CN"/>
        </w:rPr>
        <w:t>zoru stanowiącego załącznik nr 1</w:t>
      </w:r>
      <w:r w:rsidR="00EA6F4C">
        <w:rPr>
          <w:rFonts w:ascii="Times New Roman" w:eastAsia="Times New Roman" w:hAnsi="Times New Roman" w:cs="Times New Roman"/>
          <w:kern w:val="2"/>
          <w:lang w:eastAsia="zh-CN"/>
        </w:rPr>
        <w:t xml:space="preserve"> do Zaproszenia.</w:t>
      </w:r>
    </w:p>
    <w:p w14:paraId="6ED702CF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4993AFF7" w14:textId="77777777" w:rsidR="00EF4A33" w:rsidRPr="00EF4A3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lastRenderedPageBreak/>
        <w:t>Oświadczam/y, że w wyżej</w:t>
      </w:r>
      <w:r w:rsidR="00082E51">
        <w:rPr>
          <w:rFonts w:ascii="Times New Roman" w:eastAsia="Times New Roman" w:hAnsi="Times New Roman" w:cs="Times New Roman"/>
          <w:kern w:val="2"/>
          <w:lang w:eastAsia="zh-CN"/>
        </w:rPr>
        <w:t xml:space="preserve"> podanej cenie uwzględniłem/uwzględniliśmy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 wszelk</w:t>
      </w:r>
      <w:r w:rsidR="001A6F07">
        <w:rPr>
          <w:rFonts w:ascii="Times New Roman" w:eastAsia="Times New Roman" w:hAnsi="Times New Roman" w:cs="Times New Roman"/>
          <w:kern w:val="2"/>
          <w:lang w:eastAsia="zh-CN"/>
        </w:rPr>
        <w:t xml:space="preserve">ie koszty niezbędne do pełnej i 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>terminowej realizacji zamówienia, zgod</w:t>
      </w:r>
      <w:r w:rsidR="00580811">
        <w:rPr>
          <w:rFonts w:ascii="Times New Roman" w:eastAsia="Times New Roman" w:hAnsi="Times New Roman" w:cs="Times New Roman"/>
          <w:kern w:val="2"/>
          <w:lang w:eastAsia="zh-CN"/>
        </w:rPr>
        <w:t>nie z wymaganiami Zamawiającego.</w:t>
      </w:r>
    </w:p>
    <w:p w14:paraId="41D27ECE" w14:textId="77777777" w:rsidR="00EF4A33" w:rsidRPr="00EF4A33" w:rsidRDefault="00EF4A33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43578A24" w14:textId="77777777" w:rsidR="00EF4A33" w:rsidRPr="00EF4A3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>Oświadczam/y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, że uważamy się za związanych niniejszą ofertą przez okres 30 dni od upływu terminu otwarcia ofert. </w:t>
      </w:r>
    </w:p>
    <w:p w14:paraId="105B50BC" w14:textId="77777777" w:rsidR="00EF4A33" w:rsidRPr="00EF4A33" w:rsidRDefault="00EF4A33" w:rsidP="00EF4A33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kern w:val="2"/>
          <w:lang w:eastAsia="zh-CN"/>
        </w:rPr>
      </w:pPr>
    </w:p>
    <w:p w14:paraId="1A3504FB" w14:textId="77777777" w:rsidR="00EF4A33" w:rsidRPr="00EF4A3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>Oświadczam/y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, że w razie wybrania naszej oferty jako </w:t>
      </w:r>
      <w:r w:rsidR="00082E51">
        <w:rPr>
          <w:rFonts w:ascii="Times New Roman" w:eastAsia="Times New Roman" w:hAnsi="Times New Roman" w:cs="Times New Roman"/>
          <w:kern w:val="2"/>
          <w:lang w:eastAsia="zh-CN"/>
        </w:rPr>
        <w:t>najkorzystniejszej zobowiązuję/zobowiązujemy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 się do podpisania umowy</w:t>
      </w:r>
      <w:r w:rsidR="00580811">
        <w:rPr>
          <w:rFonts w:ascii="Times New Roman" w:eastAsia="Times New Roman" w:hAnsi="Times New Roman" w:cs="Times New Roman"/>
          <w:kern w:val="2"/>
          <w:lang w:eastAsia="zh-CN"/>
        </w:rPr>
        <w:t>.</w:t>
      </w:r>
    </w:p>
    <w:p w14:paraId="7F0CCC00" w14:textId="77777777" w:rsidR="00EF4A33" w:rsidRPr="00EF4A33" w:rsidRDefault="00EF4A33" w:rsidP="00EF4A33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28FB0C65" w14:textId="77777777" w:rsidR="00EF4A33" w:rsidRPr="00F61BF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Oświadczam, że wypełniłem</w:t>
      </w:r>
      <w:r w:rsidR="00082E51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/wypełniliśmy</w:t>
      </w:r>
      <w:r w:rsidRPr="00EF4A33">
        <w:rPr>
          <w:rFonts w:ascii="Times New Roman" w:eastAsia="Times New Roman" w:hAnsi="Times New Roman" w:cs="Times New Roman"/>
          <w:color w:val="000000"/>
          <w:kern w:val="2"/>
          <w:lang w:eastAsia="zh-CN"/>
        </w:rPr>
        <w:t xml:space="preserve"> obowiązki informacyjne przewidziane w art. 13 lub art. 14 RODO</w:t>
      </w:r>
      <w:r w:rsidRPr="00EF4A33">
        <w:rPr>
          <w:rFonts w:ascii="Times New Roman" w:eastAsia="Times New Roman" w:hAnsi="Times New Roman" w:cs="Times New Roman"/>
          <w:color w:val="000000"/>
          <w:kern w:val="2"/>
          <w:vertAlign w:val="superscript"/>
          <w:lang w:eastAsia="zh-CN"/>
        </w:rPr>
        <w:footnoteReference w:id="1"/>
      </w:r>
      <w:r w:rsidRPr="00EF4A33">
        <w:rPr>
          <w:rFonts w:ascii="Times New Roman" w:eastAsia="Times New Roman" w:hAnsi="Times New Roman" w:cs="Times New Roman"/>
          <w:color w:val="000000"/>
          <w:kern w:val="2"/>
          <w:vertAlign w:val="superscript"/>
          <w:lang w:eastAsia="zh-CN"/>
        </w:rPr>
        <w:t xml:space="preserve"> </w:t>
      </w:r>
      <w:r w:rsidRPr="00EF4A33">
        <w:rPr>
          <w:rFonts w:ascii="Times New Roman" w:eastAsia="Times New Roman" w:hAnsi="Times New Roman" w:cs="Times New Roman"/>
          <w:color w:val="000000"/>
          <w:kern w:val="2"/>
          <w:lang w:eastAsia="zh-CN"/>
        </w:rPr>
        <w:t xml:space="preserve">wobec osób fizycznych, 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>od których dane osobowe bezpośrednio lub pośrednio pozyskałem</w:t>
      </w:r>
      <w:r w:rsidRPr="00EF4A33">
        <w:rPr>
          <w:rFonts w:ascii="Times New Roman" w:eastAsia="Times New Roman" w:hAnsi="Times New Roman" w:cs="Times New Roman"/>
          <w:color w:val="000000"/>
          <w:kern w:val="2"/>
          <w:lang w:eastAsia="zh-CN"/>
        </w:rPr>
        <w:t xml:space="preserve"> w celu ubiegania się o udzielenie zamówienia publicznego w niniejszym postępowaniu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>.</w:t>
      </w:r>
    </w:p>
    <w:p w14:paraId="421743DA" w14:textId="77777777" w:rsidR="00F61BF3" w:rsidRDefault="00F61BF3" w:rsidP="00F61BF3">
      <w:pPr>
        <w:pStyle w:val="Akapitzlist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1192CEC6" w14:textId="77777777" w:rsidR="00F61BF3" w:rsidRPr="0058656F" w:rsidRDefault="00F61BF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2"/>
          <w:lang w:eastAsia="zh-CN"/>
        </w:rPr>
      </w:pPr>
      <w:r w:rsidRPr="0058656F">
        <w:rPr>
          <w:rFonts w:ascii="Times New Roman" w:eastAsia="Times New Roman" w:hAnsi="Times New Roman" w:cs="Times New Roman"/>
          <w:b/>
          <w:color w:val="000000"/>
          <w:kern w:val="2"/>
          <w:lang w:eastAsia="zh-CN"/>
        </w:rPr>
        <w:t>Oświadczam, że nie zachodzą w stosunku do mnie przesłanki wykluczenia z postepowania na podstawie art. 7 ust. 1 ustawy z dnia 13 kwietnia 2022 r. o szczególnych rozwiązaniach w zakresie przeciwdziałania wspieraniu agresji na Ukrainę oraz służących ochronie bezpieczeństwa narodowego (Dz. U. z 2022 r., poz. 835</w:t>
      </w:r>
      <w:r w:rsidR="0058656F" w:rsidRPr="0058656F">
        <w:rPr>
          <w:rFonts w:ascii="Times New Roman" w:eastAsia="Times New Roman" w:hAnsi="Times New Roman" w:cs="Times New Roman"/>
          <w:b/>
          <w:color w:val="000000"/>
          <w:kern w:val="2"/>
          <w:lang w:eastAsia="zh-CN"/>
        </w:rPr>
        <w:t>)</w:t>
      </w:r>
      <w:r w:rsidR="0058656F" w:rsidRPr="0058656F">
        <w:rPr>
          <w:rFonts w:ascii="Times New Roman" w:eastAsia="Times New Roman" w:hAnsi="Times New Roman" w:cs="Times New Roman"/>
          <w:b/>
          <w:color w:val="000000"/>
          <w:kern w:val="2"/>
          <w:vertAlign w:val="superscript"/>
          <w:lang w:eastAsia="zh-CN"/>
        </w:rPr>
        <w:t>2</w:t>
      </w:r>
      <w:r w:rsidR="0058656F" w:rsidRPr="0058656F">
        <w:rPr>
          <w:rFonts w:ascii="Times New Roman" w:eastAsia="Times New Roman" w:hAnsi="Times New Roman" w:cs="Times New Roman"/>
          <w:b/>
          <w:color w:val="000000"/>
          <w:kern w:val="2"/>
          <w:lang w:eastAsia="zh-CN"/>
        </w:rPr>
        <w:t>.</w:t>
      </w:r>
    </w:p>
    <w:p w14:paraId="48134DD5" w14:textId="77777777" w:rsidR="00EF4A33" w:rsidRPr="00EF4A33" w:rsidRDefault="00EF4A33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279DBE4B" w14:textId="77777777" w:rsidR="00EF4A33" w:rsidRPr="00EF4A3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>Załącznikami do niniejszego formularza, stanowiącymi integralną część oferty, są:</w:t>
      </w:r>
    </w:p>
    <w:p w14:paraId="699A1BE2" w14:textId="77777777" w:rsidR="00EF4A33" w:rsidRPr="00EF4A33" w:rsidRDefault="00EF4A33" w:rsidP="00EF4A33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582CA8BB" w14:textId="77777777" w:rsidR="00EF4A33" w:rsidRPr="00EF4A33" w:rsidRDefault="001A6F07" w:rsidP="00EF4A33">
      <w:pPr>
        <w:tabs>
          <w:tab w:val="right" w:leader="dot" w:pos="567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 xml:space="preserve">1) </w:t>
      </w:r>
      <w:r w:rsidR="00580811">
        <w:rPr>
          <w:rFonts w:ascii="Times New Roman" w:eastAsia="Times New Roman" w:hAnsi="Times New Roman" w:cs="Times New Roman"/>
          <w:kern w:val="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kern w:val="2"/>
          <w:lang w:eastAsia="zh-CN"/>
        </w:rPr>
        <w:t>Kosztorys O</w:t>
      </w:r>
      <w:r w:rsidR="00EF4A33" w:rsidRPr="00EF4A33">
        <w:rPr>
          <w:rFonts w:ascii="Times New Roman" w:eastAsia="Times New Roman" w:hAnsi="Times New Roman" w:cs="Times New Roman"/>
          <w:kern w:val="2"/>
          <w:lang w:eastAsia="zh-CN"/>
        </w:rPr>
        <w:t>fertowy (odpowiednio dla danej części, podpisany przez przedstawiciela Wykonawcy);</w:t>
      </w:r>
    </w:p>
    <w:p w14:paraId="445202E6" w14:textId="77777777" w:rsidR="00580811" w:rsidRPr="00580811" w:rsidRDefault="00580811" w:rsidP="00580811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lang w:eastAsia="zh-CN"/>
        </w:rPr>
      </w:pPr>
      <w:r>
        <w:rPr>
          <w:rFonts w:ascii="Times New Roman" w:eastAsia="Times New Roman" w:hAnsi="Times New Roman" w:cs="Times New Roman"/>
          <w:color w:val="000000"/>
          <w:kern w:val="2"/>
          <w:lang w:eastAsia="zh-CN"/>
        </w:rPr>
        <w:t>2) A</w:t>
      </w:r>
      <w:r w:rsidRPr="00580811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ktualny odpis z właściwego rejestru lub centralnej ewidencji i informacji o działalności gospodarczej, jeżeli odrębne przepisy wymagają wpisu do rejestru lub ewidencji</w:t>
      </w:r>
    </w:p>
    <w:p w14:paraId="1945F9CA" w14:textId="77777777" w:rsidR="00EF4A33" w:rsidRPr="00EF4A33" w:rsidRDefault="00580811" w:rsidP="00580811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lang w:eastAsia="zh-CN"/>
        </w:rPr>
      </w:pPr>
      <w:r>
        <w:rPr>
          <w:rFonts w:ascii="Times New Roman" w:eastAsia="Times New Roman" w:hAnsi="Times New Roman" w:cs="Times New Roman"/>
          <w:color w:val="000000"/>
          <w:kern w:val="2"/>
          <w:lang w:eastAsia="zh-CN"/>
        </w:rPr>
        <w:t>3)  P</w:t>
      </w:r>
      <w:r w:rsidRPr="00580811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ełnomocnictwo do występowania w imieniu wykonawcy, w przypadku gdy dokumenty składające się na ofertę podpisuje osoba nieuprawniona do reprezentowania Wykonawcy (zgodnie z odpisem z Krajowego Rejestru Sądowego lub z zaświadczeniem o wpisie do ewidencji działalności gospodarczej).</w:t>
      </w:r>
    </w:p>
    <w:p w14:paraId="2C8C71C2" w14:textId="77777777" w:rsidR="00EF4A33" w:rsidRPr="00EF4A33" w:rsidRDefault="00EF4A33" w:rsidP="00EF4A33">
      <w:pPr>
        <w:tabs>
          <w:tab w:val="right" w:leader="dot" w:pos="567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22F4DBDF" w14:textId="77777777" w:rsidR="00EF4A33" w:rsidRPr="00EF4A33" w:rsidRDefault="00EF4A33" w:rsidP="00EF4A33">
      <w:pPr>
        <w:tabs>
          <w:tab w:val="right" w:leader="dot" w:pos="567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26A3BCED" w14:textId="77777777" w:rsidR="00EF4A33" w:rsidRPr="00EF4A33" w:rsidRDefault="00EF4A33" w:rsidP="00EF4A3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>…..............................................................................................</w:t>
      </w:r>
    </w:p>
    <w:p w14:paraId="72938B70" w14:textId="77777777" w:rsidR="00EF4A33" w:rsidRPr="00EF4A33" w:rsidRDefault="00EF4A33" w:rsidP="00EF4A3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i/>
          <w:iCs/>
          <w:kern w:val="2"/>
          <w:sz w:val="20"/>
          <w:szCs w:val="20"/>
          <w:lang w:eastAsia="zh-CN"/>
        </w:rPr>
        <w:t>(data i czytelny podpis uprawnionego przedstawiciela(i) Wykonawcy)</w:t>
      </w:r>
    </w:p>
    <w:sectPr w:rsidR="00EF4A33" w:rsidRPr="00EF4A33" w:rsidSect="00E97EB2">
      <w:footerReference w:type="default" r:id="rId7"/>
      <w:pgSz w:w="11906" w:h="16838"/>
      <w:pgMar w:top="426" w:right="1558" w:bottom="141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137F9" w14:textId="77777777" w:rsidR="00CF502E" w:rsidRDefault="00CF502E" w:rsidP="00EF4A33">
      <w:pPr>
        <w:spacing w:after="0" w:line="240" w:lineRule="auto"/>
      </w:pPr>
      <w:r>
        <w:separator/>
      </w:r>
    </w:p>
  </w:endnote>
  <w:endnote w:type="continuationSeparator" w:id="0">
    <w:p w14:paraId="2AC8F92A" w14:textId="77777777" w:rsidR="00CF502E" w:rsidRDefault="00CF502E" w:rsidP="00EF4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834358"/>
      <w:docPartObj>
        <w:docPartGallery w:val="Page Numbers (Bottom of Page)"/>
        <w:docPartUnique/>
      </w:docPartObj>
    </w:sdtPr>
    <w:sdtEndPr/>
    <w:sdtContent>
      <w:p w14:paraId="0540987C" w14:textId="77777777" w:rsidR="001A6F07" w:rsidRDefault="001A6F0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138E">
          <w:rPr>
            <w:noProof/>
          </w:rPr>
          <w:t>2</w:t>
        </w:r>
        <w:r>
          <w:fldChar w:fldCharType="end"/>
        </w:r>
      </w:p>
    </w:sdtContent>
  </w:sdt>
  <w:p w14:paraId="1A268206" w14:textId="77777777" w:rsidR="001A6F07" w:rsidRDefault="001A6F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19E7F" w14:textId="77777777" w:rsidR="00CF502E" w:rsidRDefault="00CF502E" w:rsidP="00EF4A33">
      <w:pPr>
        <w:spacing w:after="0" w:line="240" w:lineRule="auto"/>
      </w:pPr>
      <w:r>
        <w:separator/>
      </w:r>
    </w:p>
  </w:footnote>
  <w:footnote w:type="continuationSeparator" w:id="0">
    <w:p w14:paraId="1531E3FA" w14:textId="77777777" w:rsidR="00CF502E" w:rsidRDefault="00CF502E" w:rsidP="00EF4A33">
      <w:pPr>
        <w:spacing w:after="0" w:line="240" w:lineRule="auto"/>
      </w:pPr>
      <w:r>
        <w:continuationSeparator/>
      </w:r>
    </w:p>
  </w:footnote>
  <w:footnote w:id="1">
    <w:p w14:paraId="65BEB245" w14:textId="77777777" w:rsidR="00EF4A33" w:rsidRPr="00F63CFD" w:rsidRDefault="00EF4A33" w:rsidP="00EF4A33">
      <w:pPr>
        <w:pStyle w:val="Tekstprzypisudolnego"/>
        <w:jc w:val="both"/>
        <w:rPr>
          <w:rFonts w:ascii="Arial" w:hAnsi="Arial" w:cs="Arial"/>
          <w:color w:val="222222"/>
          <w:kern w:val="0"/>
          <w:sz w:val="16"/>
          <w:szCs w:val="16"/>
          <w:lang w:eastAsia="pl-PL"/>
        </w:rPr>
      </w:pPr>
      <w:r w:rsidRPr="00F63CFD">
        <w:rPr>
          <w:rStyle w:val="Odwoanieprzypisudolnego"/>
          <w:rFonts w:ascii="Arial" w:eastAsiaTheme="minorHAnsi" w:hAnsi="Arial" w:cs="Arial"/>
          <w:kern w:val="0"/>
          <w:sz w:val="16"/>
          <w:szCs w:val="16"/>
          <w:lang w:eastAsia="en-US"/>
        </w:rPr>
        <w:footnoteRef/>
      </w:r>
      <w:r>
        <w:t xml:space="preserve"> </w:t>
      </w:r>
      <w:r w:rsidRPr="00F63CFD">
        <w:rPr>
          <w:rFonts w:ascii="Arial" w:hAnsi="Arial" w:cs="Arial"/>
          <w:color w:val="222222"/>
          <w:kern w:val="0"/>
          <w:sz w:val="16"/>
          <w:szCs w:val="16"/>
          <w:lang w:eastAsia="pl-PL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5FC9F979" w14:textId="77777777" w:rsidR="00F63CFD" w:rsidRPr="00A82964" w:rsidRDefault="00F63CFD" w:rsidP="00F63CF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>2</w:t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2749330" w14:textId="77777777" w:rsidR="00F63CFD" w:rsidRPr="00A82964" w:rsidRDefault="00F63CFD" w:rsidP="00F63CF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D3F786C" w14:textId="77777777" w:rsidR="00F63CFD" w:rsidRDefault="00F63CFD" w:rsidP="00F63CF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  <w:r w:rsidRPr="00BB373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</w:p>
    <w:p w14:paraId="76FB94DB" w14:textId="77777777" w:rsidR="00F63CFD" w:rsidRPr="00BB3738" w:rsidRDefault="00F63CFD" w:rsidP="00F63CF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C8A9CA8" w14:textId="77777777" w:rsidR="00F63CFD" w:rsidRDefault="00F63CFD" w:rsidP="00EF4A33">
      <w:pPr>
        <w:pStyle w:val="Tekstprzypisudolnego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3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eastAsia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180"/>
      </w:pPr>
      <w:rPr>
        <w:rFonts w:cs="Times New Roman"/>
        <w:sz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821" w:hanging="361"/>
      </w:pPr>
      <w:rPr>
        <w:rFonts w:ascii="Times New Roman" w:hAnsi="Times New Roman" w:cs="Times New Roman"/>
        <w:w w:val="100"/>
        <w:sz w:val="20"/>
        <w:szCs w:val="16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01" w:hanging="361"/>
      </w:pPr>
      <w:rPr>
        <w:rFonts w:ascii="Symbol" w:hAnsi="Symbol" w:cs="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583" w:hanging="361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964" w:hanging="361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346" w:hanging="361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727" w:hanging="361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109" w:hanging="361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490" w:hanging="361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872" w:hanging="361"/>
      </w:pPr>
      <w:rPr>
        <w:rFonts w:ascii="Symbol" w:hAnsi="Symbol" w:cs="Symbol"/>
      </w:rPr>
    </w:lvl>
  </w:abstractNum>
  <w:num w:numId="1" w16cid:durableId="8835652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7563660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41688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8940079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A33"/>
    <w:rsid w:val="00054BFE"/>
    <w:rsid w:val="00082E51"/>
    <w:rsid w:val="00123CBE"/>
    <w:rsid w:val="0019242D"/>
    <w:rsid w:val="001A6F07"/>
    <w:rsid w:val="001F15C4"/>
    <w:rsid w:val="00224EA6"/>
    <w:rsid w:val="00266358"/>
    <w:rsid w:val="00267BF4"/>
    <w:rsid w:val="00303616"/>
    <w:rsid w:val="003253AE"/>
    <w:rsid w:val="00330A23"/>
    <w:rsid w:val="00384E63"/>
    <w:rsid w:val="003E172D"/>
    <w:rsid w:val="003E411A"/>
    <w:rsid w:val="003E4B2E"/>
    <w:rsid w:val="00456C5D"/>
    <w:rsid w:val="00496C70"/>
    <w:rsid w:val="004D39EA"/>
    <w:rsid w:val="005512DD"/>
    <w:rsid w:val="00554034"/>
    <w:rsid w:val="00580811"/>
    <w:rsid w:val="0058656F"/>
    <w:rsid w:val="005B01D5"/>
    <w:rsid w:val="00670FC4"/>
    <w:rsid w:val="006D0410"/>
    <w:rsid w:val="006D6340"/>
    <w:rsid w:val="00732449"/>
    <w:rsid w:val="00791C45"/>
    <w:rsid w:val="007B1C8D"/>
    <w:rsid w:val="007E20C6"/>
    <w:rsid w:val="00885629"/>
    <w:rsid w:val="008E138E"/>
    <w:rsid w:val="00924BD6"/>
    <w:rsid w:val="00942BAA"/>
    <w:rsid w:val="00992EE7"/>
    <w:rsid w:val="009C16B7"/>
    <w:rsid w:val="009E1E38"/>
    <w:rsid w:val="00A829C8"/>
    <w:rsid w:val="00A86B59"/>
    <w:rsid w:val="00B2190F"/>
    <w:rsid w:val="00B82FB5"/>
    <w:rsid w:val="00B97BB6"/>
    <w:rsid w:val="00C0651B"/>
    <w:rsid w:val="00C7188E"/>
    <w:rsid w:val="00CA57B3"/>
    <w:rsid w:val="00CE679A"/>
    <w:rsid w:val="00CF502E"/>
    <w:rsid w:val="00D73206"/>
    <w:rsid w:val="00E2695B"/>
    <w:rsid w:val="00E97EB2"/>
    <w:rsid w:val="00EA6F4C"/>
    <w:rsid w:val="00EE1A77"/>
    <w:rsid w:val="00EF4A33"/>
    <w:rsid w:val="00EF79DF"/>
    <w:rsid w:val="00F47F64"/>
    <w:rsid w:val="00F61BF3"/>
    <w:rsid w:val="00F63CFD"/>
    <w:rsid w:val="00FC4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09E6D"/>
  <w15:docId w15:val="{BA3F262C-2163-4BEB-A8D3-084B6940E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39EA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A6F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EF4A33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F4A33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customStyle="1" w:styleId="Zawartoramki">
    <w:name w:val="Zawartość ramki"/>
    <w:basedOn w:val="Normalny"/>
    <w:rsid w:val="00EF4A33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customStyle="1" w:styleId="Znakiprzypiswdolnych">
    <w:name w:val="Znaki przypisów dolnych"/>
    <w:rsid w:val="00EF4A33"/>
    <w:rPr>
      <w:vertAlign w:val="superscript"/>
    </w:rPr>
  </w:style>
  <w:style w:type="paragraph" w:styleId="Tekstpodstawowy">
    <w:name w:val="Body Text"/>
    <w:basedOn w:val="Normalny"/>
    <w:link w:val="TekstpodstawowyZnak"/>
    <w:semiHidden/>
    <w:unhideWhenUsed/>
    <w:rsid w:val="00EF4A3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F4A3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A6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6F07"/>
  </w:style>
  <w:style w:type="paragraph" w:styleId="Stopka">
    <w:name w:val="footer"/>
    <w:basedOn w:val="Normalny"/>
    <w:link w:val="StopkaZnak"/>
    <w:uiPriority w:val="99"/>
    <w:unhideWhenUsed/>
    <w:rsid w:val="001A6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6F07"/>
  </w:style>
  <w:style w:type="character" w:customStyle="1" w:styleId="Nagwek3Znak">
    <w:name w:val="Nagłówek 3 Znak"/>
    <w:basedOn w:val="Domylnaczcionkaakapitu"/>
    <w:link w:val="Nagwek3"/>
    <w:uiPriority w:val="9"/>
    <w:rsid w:val="001A6F0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0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081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61BF3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F63C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463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bbator</cp:lastModifiedBy>
  <cp:revision>49</cp:revision>
  <cp:lastPrinted>2021-03-30T05:40:00Z</cp:lastPrinted>
  <dcterms:created xsi:type="dcterms:W3CDTF">2021-01-30T18:42:00Z</dcterms:created>
  <dcterms:modified xsi:type="dcterms:W3CDTF">2026-03-18T07:35:00Z</dcterms:modified>
</cp:coreProperties>
</file>